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spacing w:before="21"/>
        <w:ind w:left="100"/>
      </w:pPr>
      <w:r>
        <w:rPr>
          <w:rFonts w:cs="Times New Roman" w:hAnsi="Times New Roman" w:eastAsia="Times New Roman" w:ascii="Times New Roman"/>
          <w:i/>
          <w:spacing w:val="1"/>
          <w:w w:val="100"/>
          <w:sz w:val="40"/>
          <w:szCs w:val="40"/>
        </w:rPr>
        <w:t>Adm</w:t>
      </w:r>
      <w:r>
        <w:rPr>
          <w:rFonts w:cs="Times New Roman" w:hAnsi="Times New Roman" w:eastAsia="Times New Roman" w:ascii="Times New Roman"/>
          <w:i/>
          <w:spacing w:val="1"/>
          <w:w w:val="100"/>
          <w:sz w:val="40"/>
          <w:szCs w:val="40"/>
        </w:rPr>
        <w:t>ini</w:t>
      </w:r>
      <w:r>
        <w:rPr>
          <w:rFonts w:cs="Times New Roman" w:hAnsi="Times New Roman" w:eastAsia="Times New Roman" w:ascii="Times New Roman"/>
          <w:i/>
          <w:spacing w:val="0"/>
          <w:w w:val="100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40"/>
          <w:szCs w:val="40"/>
        </w:rPr>
        <w:t>at</w:t>
      </w:r>
      <w:r>
        <w:rPr>
          <w:rFonts w:cs="Times New Roman" w:hAnsi="Times New Roman" w:eastAsia="Times New Roman" w:ascii="Times New Roman"/>
          <w:i/>
          <w:spacing w:val="1"/>
          <w:w w:val="100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40"/>
          <w:szCs w:val="40"/>
        </w:rPr>
        <w:t>v</w:t>
      </w:r>
      <w:r>
        <w:rPr>
          <w:rFonts w:cs="Times New Roman" w:hAnsi="Times New Roman" w:eastAsia="Times New Roman" w:ascii="Times New Roman"/>
          <w:i/>
          <w:spacing w:val="0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i/>
          <w:spacing w:val="-24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40"/>
          <w:szCs w:val="40"/>
        </w:rPr>
        <w:t>Func</w:t>
      </w:r>
      <w:r>
        <w:rPr>
          <w:rFonts w:cs="Times New Roman" w:hAnsi="Times New Roman" w:eastAsia="Times New Roman" w:ascii="Times New Roman"/>
          <w:i/>
          <w:spacing w:val="1"/>
          <w:w w:val="100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40"/>
          <w:szCs w:val="40"/>
        </w:rPr>
        <w:t>iona</w:t>
      </w:r>
      <w:r>
        <w:rPr>
          <w:rFonts w:cs="Times New Roman" w:hAnsi="Times New Roman" w:eastAsia="Times New Roman" w:ascii="Times New Roman"/>
          <w:i/>
          <w:spacing w:val="0"/>
          <w:w w:val="100"/>
          <w:sz w:val="40"/>
          <w:szCs w:val="40"/>
        </w:rPr>
        <w:t>l</w:t>
      </w:r>
      <w:r>
        <w:rPr>
          <w:rFonts w:cs="Times New Roman" w:hAnsi="Times New Roman" w:eastAsia="Times New Roman" w:ascii="Times New Roman"/>
          <w:i/>
          <w:spacing w:val="-18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40"/>
          <w:szCs w:val="40"/>
        </w:rPr>
        <w:t>Re</w:t>
      </w:r>
      <w:r>
        <w:rPr>
          <w:rFonts w:cs="Times New Roman" w:hAnsi="Times New Roman" w:eastAsia="Times New Roman" w:ascii="Times New Roman"/>
          <w:i/>
          <w:spacing w:val="0"/>
          <w:w w:val="100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40"/>
          <w:szCs w:val="40"/>
        </w:rPr>
        <w:t>um</w:t>
      </w:r>
      <w:r>
        <w:rPr>
          <w:rFonts w:cs="Times New Roman" w:hAnsi="Times New Roman" w:eastAsia="Times New Roman" w:ascii="Times New Roman"/>
          <w:i/>
          <w:spacing w:val="0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i/>
          <w:spacing w:val="-12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40"/>
          <w:szCs w:val="40"/>
        </w:rPr>
        <w:t>Sampl</w:t>
      </w:r>
      <w:r>
        <w:rPr>
          <w:rFonts w:cs="Times New Roman" w:hAnsi="Times New Roman" w:eastAsia="Times New Roman" w:ascii="Times New Roman"/>
          <w:i/>
          <w:spacing w:val="0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16"/>
        <w:ind w:left="10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7"/>
          <w:szCs w:val="27"/>
        </w:rPr>
        <w:jc w:val="left"/>
        <w:spacing w:lineRule="exact" w:line="280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Ju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lie</w:t>
      </w:r>
      <w:r>
        <w:rPr>
          <w:rFonts w:cs="Times New Roman" w:hAnsi="Times New Roman" w:eastAsia="Times New Roman" w:ascii="Times New Roman"/>
          <w:b/>
          <w:spacing w:val="-6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7"/>
          <w:szCs w:val="27"/>
        </w:rPr>
        <w:t>Z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hang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,</w:t>
      </w:r>
      <w:r>
        <w:rPr>
          <w:rFonts w:cs="Times New Roman" w:hAnsi="Times New Roman" w:eastAsia="Times New Roman" w:ascii="Times New Roman"/>
          <w:b/>
          <w:spacing w:val="-8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B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.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3G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/>
        <w:ind w:left="100"/>
      </w:pPr>
      <w:r>
        <w:pict>
          <v:group style="position:absolute;margin-left:88.99pt;margin-top:19.2091pt;width:434.02pt;height:4.04009pt;mso-position-horizontal-relative:page;mso-position-vertical-relative:paragraph;z-index:-161" coordorigin="1780,384" coordsize="8680,81">
            <v:shape style="position:absolute;left:1800;top:404;width:8640;height:40" coordorigin="1800,404" coordsize="8640,40" path="m1800,445l10440,445,10440,404,1800,404,1800,445xe" filled="t" fillcolor="#AAAAAA" stroked="f">
              <v:path arrowok="t"/>
              <v:fill/>
            </v:shape>
            <v:shape style="position:absolute;left:1800;top:408;width:5;height:0" coordorigin="1800,408" coordsize="5,0" path="m1800,408l1805,408e" filled="f" stroked="t" strokeweight="0.340051pt" strokecolor="#AAAAAA">
              <v:path arrowok="t"/>
            </v:shape>
            <v:shape style="position:absolute;left:1800;top:408;width:5;height:0" coordorigin="1800,408" coordsize="5,0" path="m1800,408l1805,408e" filled="f" stroked="t" strokeweight="0.340051pt" strokecolor="#AAAAAA">
              <v:path arrowok="t"/>
            </v:shape>
            <v:shape style="position:absolute;left:1805;top:408;width:8630;height:0" coordorigin="1805,408" coordsize="8630,0" path="m1805,408l10435,408e" filled="f" stroked="t" strokeweight="0.340051pt" strokecolor="#AAAAAA">
              <v:path arrowok="t"/>
            </v:shape>
            <v:shape style="position:absolute;left:10435;top:408;width:5;height:0" coordorigin="10435,408" coordsize="5,0" path="m10435,408l10440,408e" filled="f" stroked="t" strokeweight="0.340051pt" strokecolor="#EDEDED">
              <v:path arrowok="t"/>
            </v:shape>
            <v:shape style="position:absolute;left:10435;top:408;width:5;height:0" coordorigin="10435,408" coordsize="5,0" path="m10435,408l10440,408e" filled="f" stroked="t" strokeweight="0.340051pt" strokecolor="#AAAAAA">
              <v:path arrowok="t"/>
            </v:shape>
            <v:shape style="position:absolute;left:1800;top:425;width:5;height:0" coordorigin="1800,425" coordsize="5,0" path="m1800,425l1805,425e" filled="f" stroked="t" strokeweight="1.53994pt" strokecolor="#AAAAAA">
              <v:path arrowok="t"/>
            </v:shape>
            <v:shape style="position:absolute;left:10435;top:425;width:5;height:0" coordorigin="10435,425" coordsize="5,0" path="m10435,425l10440,425e" filled="f" stroked="t" strokeweight="1.53994pt" strokecolor="#EDEDED">
              <v:path arrowok="t"/>
            </v:shape>
            <v:shape style="position:absolute;left:1800;top:441;width:5;height:0" coordorigin="1800,441" coordsize="5,0" path="m1800,441l1805,441e" filled="f" stroked="t" strokeweight="0.340051pt" strokecolor="#AAAAAA">
              <v:path arrowok="t"/>
            </v:shape>
            <v:shape style="position:absolute;left:1800;top:441;width:5;height:0" coordorigin="1800,441" coordsize="5,0" path="m1800,441l1805,441e" filled="f" stroked="t" strokeweight="0.340051pt" strokecolor="#EDEDED">
              <v:path arrowok="t"/>
            </v:shape>
            <v:shape style="position:absolute;left:1805;top:438;width:8630;height:7" coordorigin="1805,438" coordsize="8630,7" path="m1805,445l10435,445,10435,438,1805,438,1805,445xe" filled="t" fillcolor="#EDEDED" stroked="f">
              <v:path arrowok="t"/>
              <v:fill/>
            </v:shape>
            <v:shape style="position:absolute;left:10435;top:441;width:5;height:0" coordorigin="10435,441" coordsize="5,0" path="m10435,441l10440,441e" filled="f" stroked="t" strokeweight="0.340051pt" strokecolor="#EDEDED">
              <v:path arrowok="t"/>
            </v:shape>
            <v:shape style="position:absolute;left:10435;top:441;width:5;height:0" coordorigin="10435,441" coordsize="5,0" path="m10435,441l10440,441e" filled="f" stroked="t" strokeweight="0.340051pt" strokecolor="#EDEDED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377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282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417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978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666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hyperlink r:id="rId4">
        <w:r>
          <w:rPr>
            <w:rFonts w:cs="Times New Roman" w:hAnsi="Times New Roman" w:eastAsia="Times New Roman" w:ascii="Times New Roman"/>
            <w:spacing w:val="1"/>
            <w:w w:val="103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1"/>
            <w:w w:val="103"/>
            <w:sz w:val="20"/>
            <w:szCs w:val="20"/>
          </w:rPr>
          <w:t>z</w:t>
        </w:r>
        <w:r>
          <w:rPr>
            <w:rFonts w:cs="Times New Roman" w:hAnsi="Times New Roman" w:eastAsia="Times New Roman" w:ascii="Times New Roman"/>
            <w:spacing w:val="2"/>
            <w:w w:val="103"/>
            <w:sz w:val="20"/>
            <w:szCs w:val="20"/>
          </w:rPr>
          <w:t>h</w:t>
        </w:r>
        <w:r>
          <w:rPr>
            <w:rFonts w:cs="Times New Roman" w:hAnsi="Times New Roman" w:eastAsia="Times New Roman" w:ascii="Times New Roman"/>
            <w:spacing w:val="1"/>
            <w:w w:val="103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spacing w:val="2"/>
            <w:w w:val="103"/>
            <w:sz w:val="20"/>
            <w:szCs w:val="20"/>
          </w:rPr>
          <w:t>ng</w:t>
        </w:r>
        <w:r>
          <w:rPr>
            <w:rFonts w:cs="Times New Roman" w:hAnsi="Times New Roman" w:eastAsia="Times New Roman" w:ascii="Times New Roman"/>
            <w:spacing w:val="3"/>
            <w:w w:val="103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spacing w:val="2"/>
            <w:w w:val="103"/>
            <w:sz w:val="20"/>
            <w:szCs w:val="20"/>
          </w:rPr>
          <w:t>u</w:t>
        </w:r>
        <w:r>
          <w:rPr>
            <w:rFonts w:cs="Times New Roman" w:hAnsi="Times New Roman" w:eastAsia="Times New Roman" w:ascii="Times New Roman"/>
            <w:spacing w:val="1"/>
            <w:w w:val="103"/>
            <w:sz w:val="20"/>
            <w:szCs w:val="20"/>
          </w:rPr>
          <w:t>t</w:t>
        </w:r>
        <w:r>
          <w:rPr>
            <w:rFonts w:cs="Times New Roman" w:hAnsi="Times New Roman" w:eastAsia="Times New Roman" w:ascii="Times New Roman"/>
            <w:spacing w:val="2"/>
            <w:w w:val="103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1"/>
            <w:w w:val="103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spacing w:val="2"/>
            <w:w w:val="103"/>
            <w:sz w:val="20"/>
            <w:szCs w:val="20"/>
          </w:rPr>
          <w:t>on</w:t>
        </w:r>
        <w:r>
          <w:rPr>
            <w:rFonts w:cs="Times New Roman" w:hAnsi="Times New Roman" w:eastAsia="Times New Roman" w:ascii="Times New Roman"/>
            <w:spacing w:val="1"/>
            <w:w w:val="103"/>
            <w:sz w:val="20"/>
            <w:szCs w:val="20"/>
          </w:rPr>
          <w:t>t</w:t>
        </w:r>
        <w:r>
          <w:rPr>
            <w:rFonts w:cs="Times New Roman" w:hAnsi="Times New Roman" w:eastAsia="Times New Roman" w:ascii="Times New Roman"/>
            <w:spacing w:val="2"/>
            <w:w w:val="103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spacing w:val="1"/>
            <w:w w:val="103"/>
            <w:sz w:val="20"/>
            <w:szCs w:val="20"/>
          </w:rPr>
          <w:t>.</w:t>
        </w:r>
        <w:r>
          <w:rPr>
            <w:rFonts w:cs="Times New Roman" w:hAnsi="Times New Roman" w:eastAsia="Times New Roman" w:ascii="Times New Roman"/>
            <w:spacing w:val="1"/>
            <w:w w:val="103"/>
            <w:sz w:val="20"/>
            <w:szCs w:val="20"/>
          </w:rPr>
          <w:t>c</w:t>
        </w:r>
        <w:r>
          <w:rPr>
            <w:rFonts w:cs="Times New Roman" w:hAnsi="Times New Roman" w:eastAsia="Times New Roman" w:ascii="Times New Roman"/>
            <w:spacing w:val="0"/>
            <w:w w:val="103"/>
            <w:sz w:val="20"/>
            <w:szCs w:val="20"/>
          </w:rPr>
          <w:t>a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30"/>
        <w:ind w:left="2781" w:right="2761"/>
      </w:pP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 w:lineRule="auto" w:line="253"/>
        <w:ind w:left="100" w:right="136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Adm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xp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gh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onm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ell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siti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riti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3766" w:right="3747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KE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3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5"/>
        <w:ind w:left="694" w:right="675"/>
      </w:pPr>
      <w:r>
        <w:pict>
          <v:group style="position:absolute;margin-left:88.99pt;margin-top:25.9022pt;width:434.02pt;height:4.03997pt;mso-position-horizontal-relative:page;mso-position-vertical-relative:paragraph;z-index:-160" coordorigin="1780,518" coordsize="8680,81">
            <v:shape style="position:absolute;left:1800;top:538;width:8640;height:40" coordorigin="1800,538" coordsize="8640,40" path="m1800,579l10440,579,10440,538,1800,538,1800,579xe" filled="t" fillcolor="#AAAAAA" stroked="f">
              <v:path arrowok="t"/>
              <v:fill/>
            </v:shape>
            <v:shape style="position:absolute;left:1800;top:542;width:5;height:0" coordorigin="1800,542" coordsize="5,0" path="m1800,542l1805,542e" filled="f" stroked="t" strokeweight="0.33999pt" strokecolor="#AAAAAA">
              <v:path arrowok="t"/>
            </v:shape>
            <v:shape style="position:absolute;left:1800;top:542;width:5;height:0" coordorigin="1800,542" coordsize="5,0" path="m1800,542l1805,542e" filled="f" stroked="t" strokeweight="0.33999pt" strokecolor="#AAAAAA">
              <v:path arrowok="t"/>
            </v:shape>
            <v:shape style="position:absolute;left:1805;top:542;width:8630;height:0" coordorigin="1805,542" coordsize="8630,0" path="m1805,542l10435,542e" filled="f" stroked="t" strokeweight="0.33999pt" strokecolor="#AAAAAA">
              <v:path arrowok="t"/>
            </v:shape>
            <v:shape style="position:absolute;left:10435;top:542;width:5;height:0" coordorigin="10435,542" coordsize="5,0" path="m10435,542l10440,542e" filled="f" stroked="t" strokeweight="0.33999pt" strokecolor="#EDEDED">
              <v:path arrowok="t"/>
            </v:shape>
            <v:shape style="position:absolute;left:10435;top:542;width:5;height:0" coordorigin="10435,542" coordsize="5,0" path="m10435,542l10440,542e" filled="f" stroked="t" strokeweight="0.33999pt" strokecolor="#AAAAAA">
              <v:path arrowok="t"/>
            </v:shape>
            <v:shape style="position:absolute;left:1800;top:558;width:5;height:0" coordorigin="1800,558" coordsize="5,0" path="m1800,558l1805,558e" filled="f" stroked="t" strokeweight="1.54pt" strokecolor="#AAAAAA">
              <v:path arrowok="t"/>
            </v:shape>
            <v:shape style="position:absolute;left:10435;top:558;width:5;height:0" coordorigin="10435,558" coordsize="5,0" path="m10435,558l10440,558e" filled="f" stroked="t" strokeweight="1.54pt" strokecolor="#EDEDED">
              <v:path arrowok="t"/>
            </v:shape>
            <v:shape style="position:absolute;left:1800;top:575;width:5;height:0" coordorigin="1800,575" coordsize="5,0" path="m1800,575l1805,575e" filled="f" stroked="t" strokeweight="0.33999pt" strokecolor="#AAAAAA">
              <v:path arrowok="t"/>
            </v:shape>
            <v:shape style="position:absolute;left:1800;top:575;width:5;height:0" coordorigin="1800,575" coordsize="5,0" path="m1800,575l1805,575e" filled="f" stroked="t" strokeweight="0.33999pt" strokecolor="#EDEDED">
              <v:path arrowok="t"/>
            </v:shape>
            <v:shape style="position:absolute;left:1805;top:572;width:8630;height:7" coordorigin="1805,572" coordsize="8630,7" path="m1805,579l10435,579,10435,572,1805,572,1805,579xe" filled="t" fillcolor="#EDEDED" stroked="f">
              <v:path arrowok="t"/>
              <v:fill/>
            </v:shape>
            <v:shape style="position:absolute;left:10435;top:575;width:5;height:0" coordorigin="10435,575" coordsize="5,0" path="m10435,575l10440,575e" filled="f" stroked="t" strokeweight="0.33999pt" strokecolor="#EDEDED">
              <v:path arrowok="t"/>
            </v:shape>
            <v:shape style="position:absolute;left:10435;top:575;width:5;height:0" coordorigin="10435,575" coordsize="5,0" path="m10435,575l10440,575e" filled="f" stroked="t" strokeweight="0.33999pt" strokecolor="#EDEDED">
              <v:path arrowok="t"/>
            </v:shape>
            <w10:wrap type="none"/>
          </v:group>
        </w:pict>
      </w:r>
      <w:r>
        <w:pict>
          <v:shape type="#_x0000_t75" style="width:17pt;height:16pt">
            <v:imagedata o:title="" r:id="rId5"/>
          </v:shape>
        </w:pict>
      </w:r>
      <w:r>
        <w:rPr>
          <w:rFonts w:cs="Times New Roman" w:hAnsi="Times New Roman" w:eastAsia="Times New Roman" w:ascii="Times New Roman"/>
          <w:b/>
          <w:spacing w:val="2"/>
          <w:w w:val="102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b/>
          <w:spacing w:val="3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2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2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2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2"/>
          <w:sz w:val="20"/>
          <w:szCs w:val="20"/>
        </w:rPr>
        <w:t>n</w:t>
      </w:r>
      <w:r>
        <w:pict>
          <v:shape type="#_x0000_t75" style="width:17pt;height:16pt">
            <v:imagedata o:title="" r:id="rId6"/>
          </v:shape>
        </w:pict>
      </w:r>
      <w:r>
        <w:rPr>
          <w:rFonts w:cs="Times New Roman" w:hAnsi="Times New Roman" w:eastAsia="Times New Roman" w:ascii="Times New Roman"/>
          <w:b/>
          <w:spacing w:val="2"/>
          <w:w w:val="102"/>
          <w:sz w:val="20"/>
          <w:szCs w:val="20"/>
        </w:rPr>
        <w:t>Cu</w:t>
      </w:r>
      <w:r>
        <w:rPr>
          <w:rFonts w:cs="Times New Roman" w:hAnsi="Times New Roman" w:eastAsia="Times New Roman" w:ascii="Times New Roman"/>
          <w:b/>
          <w:spacing w:val="1"/>
          <w:w w:val="10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2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2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2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2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0"/>
          <w:w w:val="10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2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2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2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2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8"/>
          <w:w w:val="10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pict>
          <v:shape type="#_x0000_t75" style="width:17pt;height:16pt">
            <v:imagedata o:title="" r:id="rId7"/>
          </v:shape>
        </w:pic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5"/>
          <w:w w:val="100"/>
          <w:sz w:val="20"/>
          <w:szCs w:val="20"/>
        </w:rPr>
        <w:t> </w:t>
      </w:r>
      <w:r>
        <w:pict>
          <v:shape type="#_x0000_t75" style="width:17pt;height:16pt">
            <v:imagedata o:title="" r:id="rId8"/>
          </v:shape>
        </w:pict>
      </w:r>
      <w:r>
        <w:rPr>
          <w:rFonts w:cs="Times New Roman" w:hAnsi="Times New Roman" w:eastAsia="Times New Roman" w:ascii="Times New Roman"/>
          <w:b/>
          <w:spacing w:val="3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3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2" w:lineRule="exact" w:line="200"/>
        <w:sectPr>
          <w:pgSz w:w="12240" w:h="15840"/>
          <w:pgMar w:top="680" w:bottom="280" w:left="1700" w:right="1720"/>
        </w:sectPr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 w:right="-50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4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0"/>
        <w:sectPr>
          <w:type w:val="continuous"/>
          <w:pgSz w:w="12240" w:h="15840"/>
          <w:pgMar w:top="680" w:bottom="280" w:left="1700" w:right="1720"/>
          <w:cols w:num="2" w:equalWidth="off">
            <w:col w:w="2774" w:space="361"/>
            <w:col w:w="5685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KE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3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3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before="30" w:lineRule="auto" w:line="255"/>
        <w:ind w:left="820" w:right="153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reat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acces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taf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both"/>
        <w:spacing w:before="17" w:lineRule="auto" w:line="253"/>
        <w:ind w:left="820" w:right="643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reate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icie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tific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rial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4"/>
        <w:ind w:left="4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/>
        <w:ind w:left="820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0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53"/>
        <w:ind w:left="100" w:right="241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goo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ppo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6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b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lineRule="auto" w:line="255"/>
        <w:ind w:left="820" w:right="93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before="17" w:lineRule="auto" w:line="253"/>
        <w:ind w:left="820" w:right="234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2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2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2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2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7"/>
          <w:w w:val="102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before="19" w:lineRule="auto" w:line="253"/>
        <w:ind w:left="820" w:right="252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memb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before="24" w:lineRule="auto" w:line="253"/>
        <w:ind w:left="820" w:right="221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qu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he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nqu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y.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before="19" w:lineRule="auto" w:line="253"/>
        <w:ind w:left="820" w:right="81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%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om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4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820" w:val="left"/>
        </w:tabs>
        <w:jc w:val="left"/>
        <w:spacing w:lineRule="auto" w:line="258"/>
        <w:ind w:left="820" w:right="124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5"/>
        <w:ind w:left="460"/>
        <w:sectPr>
          <w:type w:val="continuous"/>
          <w:pgSz w:w="12240" w:h="15840"/>
          <w:pgMar w:top="680" w:bottom="280" w:left="1700" w:right="1720"/>
        </w:sectPr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2"/>
        <w:ind w:left="140"/>
      </w:pPr>
      <w:r>
        <w:pict>
          <v:group style="position:absolute;margin-left:102.96pt;margin-top:2.72844pt;width:0pt;height:14.88pt;mso-position-horizontal-relative:page;mso-position-vertical-relative:paragraph;z-index:-159" coordorigin="2059,55" coordsize="0,298">
            <v:shape style="position:absolute;left:2059;top:55;width:0;height:298" coordorigin="2059,55" coordsize="0,298" path="m2059,55l2059,352e" filled="f" stroked="t" strokeweight="0.579996pt" strokecolor="#BEBEBE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color w:val="585858"/>
          <w:spacing w:val="0"/>
          <w:w w:val="100"/>
          <w:sz w:val="24"/>
          <w:szCs w:val="24"/>
        </w:rPr>
        <w:t>2</w:t>
      </w:r>
      <w:r>
        <w:rPr>
          <w:rFonts w:cs="Calibri" w:hAnsi="Calibri" w:eastAsia="Calibri" w:ascii="Calibri"/>
          <w:b/>
          <w:color w:val="585858"/>
          <w:spacing w:val="-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585858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color w:val="585858"/>
          <w:spacing w:val="0"/>
          <w:w w:val="25"/>
          <w:sz w:val="24"/>
          <w:szCs w:val="24"/>
        </w:rPr>
        <w:t>             </w:t>
      </w:r>
      <w:r>
        <w:rPr>
          <w:rFonts w:cs="Calibri" w:hAnsi="Calibri" w:eastAsia="Calibri" w:ascii="Calibri"/>
          <w:b/>
          <w:color w:val="585858"/>
          <w:spacing w:val="9"/>
          <w:w w:val="25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4"/>
          <w:szCs w:val="24"/>
        </w:rPr>
        <w:t>TYPE</w:t>
      </w:r>
      <w:r>
        <w:rPr>
          <w:rFonts w:cs="Calibri" w:hAnsi="Calibri" w:eastAsia="Calibri" w:ascii="Calibri"/>
          <w:b/>
          <w:color w:val="585858"/>
          <w:spacing w:val="-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4"/>
          <w:szCs w:val="24"/>
        </w:rPr>
        <w:t> 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4"/>
          <w:szCs w:val="24"/>
        </w:rPr>
        <w:t>THE</w:t>
      </w:r>
      <w:r>
        <w:rPr>
          <w:rFonts w:cs="Calibri" w:hAnsi="Calibri" w:eastAsia="Calibri" w:ascii="Calibri"/>
          <w:b/>
          <w:color w:val="585858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color w:val="585858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4"/>
          <w:szCs w:val="24"/>
        </w:rPr>
        <w:t>DOCUMENT</w:t>
      </w:r>
      <w:r>
        <w:rPr>
          <w:rFonts w:cs="Calibri" w:hAnsi="Calibri" w:eastAsia="Calibri" w:ascii="Calibri"/>
          <w:b/>
          <w:color w:val="585858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color w:val="585858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color w:val="585858"/>
          <w:spacing w:val="0"/>
          <w:w w:val="100"/>
          <w:sz w:val="24"/>
          <w:szCs w:val="24"/>
        </w:rPr>
        <w:t>TITLE</w:t>
      </w:r>
      <w:r>
        <w:rPr>
          <w:rFonts w:cs="Calibri" w:hAnsi="Calibri" w:eastAsia="Calibri" w:ascii="Calibri"/>
          <w:color w:val="585858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585858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4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</w:t>
      </w:r>
      <w:r>
        <w:rPr>
          <w:rFonts w:cs="Times New Roman" w:hAnsi="Times New Roman" w:eastAsia="Times New Roman" w:ascii="Times New Roman"/>
          <w:spacing w:val="4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200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 w:lineRule="auto" w:line="253"/>
        <w:ind w:left="140" w:right="566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icie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ial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2005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2008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40"/>
      </w:pP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 w:lineRule="auto" w:line="254"/>
        <w:ind w:left="140" w:right="123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fitti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ail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sta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ail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fic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506"/>
        <w:ind w:left="140" w:right="4030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3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b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FE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SS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DEVEL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Yo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6"/>
        <w:ind w:left="1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eri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/>
        <w:ind w:left="240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93" w:hRule="exact"/>
        </w:trPr>
        <w:tc>
          <w:tcPr>
            <w:tcW w:w="64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ear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0"/>
                <w:szCs w:val="20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2"/>
              <w:ind w:left="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cces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icat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576" w:hRule="exact"/>
        </w:trPr>
        <w:tc>
          <w:tcPr>
            <w:tcW w:w="64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2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2"/>
                <w:w w:val="103"/>
                <w:sz w:val="20"/>
                <w:szCs w:val="20"/>
              </w:rPr>
              <w:t>AF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3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3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3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3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2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Ta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1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Ev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3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788"/>
            </w:pP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2010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0" w:hRule="exact"/>
        </w:trPr>
        <w:tc>
          <w:tcPr>
            <w:tcW w:w="64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Fu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788"/>
            </w:pP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6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2009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33" w:hRule="exact"/>
        </w:trPr>
        <w:tc>
          <w:tcPr>
            <w:tcW w:w="64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Pa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3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Ou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Lo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788"/>
            </w:pP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2003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2007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16" w:hRule="exact"/>
        </w:trPr>
        <w:tc>
          <w:tcPr>
            <w:tcW w:w="645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Ca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2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6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788"/>
            </w:pP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2001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2005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6"/>
          <w:szCs w:val="16"/>
        </w:rPr>
        <w:jc w:val="left"/>
        <w:spacing w:before="9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4"/>
          <w:szCs w:val="24"/>
        </w:rPr>
        <w:jc w:val="left"/>
        <w:spacing w:before="26"/>
        <w:ind w:left="140"/>
      </w:pPr>
      <w:r>
        <w:rPr>
          <w:rFonts w:cs="Cambria" w:hAnsi="Cambria" w:eastAsia="Cambria" w:ascii="Cambria"/>
          <w:w w:val="25"/>
          <w:sz w:val="24"/>
          <w:szCs w:val="24"/>
        </w:rPr>
        <w:t>  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sectPr>
      <w:pgSz w:w="12240" w:h="15840"/>
      <w:pgMar w:top="660" w:bottom="280" w:left="1660" w:right="172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zhang@utoronto.ca" TargetMode="External"/><Relationship Id="rId5" Type="http://schemas.openxmlformats.org/officeDocument/2006/relationships/image" Target="media\image1.jpg"/><Relationship Id="rId6" Type="http://schemas.openxmlformats.org/officeDocument/2006/relationships/image" Target="media\image1.jpg"/><Relationship Id="rId7" Type="http://schemas.openxmlformats.org/officeDocument/2006/relationships/image" Target="media\image1.jpg"/><Relationship Id="rId8" Type="http://schemas.openxmlformats.org/officeDocument/2006/relationships/image" Target="media\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